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30BA8">
              <w:t>09.08</w:t>
            </w:r>
            <w:r w:rsidR="00137ABB">
              <w:t>.2022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37ABB">
            <w:pPr>
              <w:tabs>
                <w:tab w:val="left" w:pos="3123"/>
                <w:tab w:val="left" w:pos="3270"/>
              </w:tabs>
              <w:jc w:val="right"/>
            </w:pPr>
            <w:r w:rsidRPr="00360CF1">
              <w:t xml:space="preserve">№ </w:t>
            </w:r>
            <w:r w:rsidR="00137ABB">
              <w:t>1723</w:t>
            </w:r>
            <w:r w:rsidRPr="00360CF1">
              <w:t xml:space="preserve">          </w:t>
            </w:r>
          </w:p>
        </w:tc>
      </w:tr>
    </w:tbl>
    <w:p w:rsidR="00A27B69" w:rsidRDefault="00A27B69" w:rsidP="00A27B69">
      <w:pPr>
        <w:ind w:right="5103"/>
        <w:rPr>
          <w:szCs w:val="20"/>
        </w:rPr>
      </w:pPr>
    </w:p>
    <w:p w:rsidR="00E27B10" w:rsidRPr="00E27B10" w:rsidRDefault="00E27B10" w:rsidP="00E27B10">
      <w:pPr>
        <w:autoSpaceDE w:val="0"/>
        <w:autoSpaceDN w:val="0"/>
        <w:adjustRightInd w:val="0"/>
        <w:jc w:val="both"/>
      </w:pPr>
    </w:p>
    <w:p w:rsidR="009C46A3" w:rsidRPr="009C46A3" w:rsidRDefault="009C46A3" w:rsidP="009C46A3">
      <w:pPr>
        <w:tabs>
          <w:tab w:val="left" w:pos="4678"/>
        </w:tabs>
        <w:ind w:right="5103"/>
        <w:jc w:val="both"/>
      </w:pPr>
      <w:r w:rsidRPr="009C46A3">
        <w:t xml:space="preserve">О внесении изменений в приложение к постановлению администрации района от 30.11.2021 № 2106 </w:t>
      </w:r>
      <w:r>
        <w:t xml:space="preserve">                 </w:t>
      </w:r>
      <w:r w:rsidRPr="009C46A3">
        <w:t xml:space="preserve">«Об утверждении муниципальной программы «Развитие малого </w:t>
      </w:r>
      <w:r>
        <w:t xml:space="preserve">                   </w:t>
      </w:r>
      <w:r w:rsidRPr="009C46A3">
        <w:t xml:space="preserve">и среднего предпринимательства, агропромышленного комплекса </w:t>
      </w:r>
      <w:r>
        <w:t xml:space="preserve">                  </w:t>
      </w:r>
      <w:r w:rsidRPr="009C46A3">
        <w:t xml:space="preserve">и рынков сельскохозяйственной продукции, сырья и продовольствия </w:t>
      </w:r>
      <w:r w:rsidR="007C775B">
        <w:t xml:space="preserve">            </w:t>
      </w:r>
      <w:r w:rsidRPr="009C46A3">
        <w:t>в Нижневартовском районе»</w:t>
      </w:r>
    </w:p>
    <w:p w:rsidR="009C46A3" w:rsidRDefault="009C46A3" w:rsidP="009C46A3"/>
    <w:p w:rsidR="009C46A3" w:rsidRPr="009C46A3" w:rsidRDefault="009C46A3" w:rsidP="009C46A3"/>
    <w:p w:rsidR="009C46A3" w:rsidRPr="009C46A3" w:rsidRDefault="009C46A3" w:rsidP="009C46A3">
      <w:pPr>
        <w:ind w:firstLine="709"/>
        <w:jc w:val="both"/>
      </w:pPr>
      <w:r w:rsidRPr="009C46A3">
        <w:t xml:space="preserve">В соответствии со статьей 179 Бюджетного кодекса Российской Федерации, руководствуясь постановлением администрации района </w:t>
      </w:r>
      <w:r w:rsidR="007C775B">
        <w:t xml:space="preserve">                                    </w:t>
      </w:r>
      <w:r w:rsidRPr="009C46A3">
        <w:t xml:space="preserve">от 17.09.2021 № 1663 «О порядке разработки и реализации муниципальных программ Нижневартовского района»: </w:t>
      </w:r>
    </w:p>
    <w:p w:rsidR="009C46A3" w:rsidRDefault="009C46A3" w:rsidP="009C46A3">
      <w:pPr>
        <w:ind w:firstLine="709"/>
        <w:contextualSpacing/>
        <w:jc w:val="both"/>
      </w:pPr>
    </w:p>
    <w:p w:rsidR="009C46A3" w:rsidRPr="009C46A3" w:rsidRDefault="009C46A3" w:rsidP="009C46A3">
      <w:pPr>
        <w:ind w:firstLine="709"/>
        <w:contextualSpacing/>
        <w:jc w:val="both"/>
      </w:pPr>
      <w:r>
        <w:t xml:space="preserve">1. </w:t>
      </w:r>
      <w:r w:rsidRPr="009C46A3">
        <w:t xml:space="preserve">Внести в </w:t>
      </w:r>
      <w:r>
        <w:t>приложение к постановлению</w:t>
      </w:r>
      <w:r w:rsidRPr="009C46A3">
        <w:t xml:space="preserve"> администрации района </w:t>
      </w:r>
      <w:r>
        <w:t xml:space="preserve">                           от 30.11.2021 </w:t>
      </w:r>
      <w:r w:rsidRPr="009C46A3">
        <w:t xml:space="preserve">№ 2106 «Об утверждении муниципальной программы «Развитие малого и среднего предпринимательства, агропромышленного комплекса </w:t>
      </w:r>
      <w:r>
        <w:t xml:space="preserve">                    </w:t>
      </w:r>
      <w:r w:rsidRPr="009C46A3">
        <w:t xml:space="preserve">и рынков сельскохозяйственной продукции, сырья и продовольствия </w:t>
      </w:r>
      <w:r>
        <w:t xml:space="preserve">                           </w:t>
      </w:r>
      <w:r w:rsidRPr="009C46A3">
        <w:t xml:space="preserve">в Нижневартовском районе» (с изменениями от 28.01.2022 № 117, от 02.02.2022 № 120, от 15.02.2022 № 213, от 09.03.2022 № 378, от 17.03.2022 № 458, </w:t>
      </w:r>
      <w:r>
        <w:t xml:space="preserve">                        </w:t>
      </w:r>
      <w:r w:rsidRPr="009C46A3">
        <w:t>от 27.04.2022 № 952, от 04.05.2022 № 958, от 27.06.2022 № 1396) следующие изменения:</w:t>
      </w:r>
    </w:p>
    <w:p w:rsidR="009C46A3" w:rsidRDefault="009C46A3" w:rsidP="009C46A3">
      <w:pPr>
        <w:ind w:firstLine="709"/>
        <w:contextualSpacing/>
        <w:jc w:val="both"/>
      </w:pPr>
      <w:r>
        <w:t xml:space="preserve">1.1. </w:t>
      </w:r>
      <w:r w:rsidRPr="009C46A3">
        <w:t>Строку 4 раздела «Целевые показ</w:t>
      </w:r>
      <w:r>
        <w:t>атели муниципальной программы» П</w:t>
      </w:r>
      <w:r w:rsidRPr="009C46A3">
        <w:t>аспорта муниципальной изложить в следующей редакции:</w:t>
      </w:r>
    </w:p>
    <w:p w:rsidR="009C46A3" w:rsidRPr="009C46A3" w:rsidRDefault="007C775B" w:rsidP="007C775B">
      <w:pPr>
        <w:contextualSpacing/>
        <w:jc w:val="both"/>
      </w:pPr>
      <w:r>
        <w:t>«</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421"/>
        <w:gridCol w:w="1559"/>
        <w:gridCol w:w="3619"/>
        <w:gridCol w:w="567"/>
        <w:gridCol w:w="567"/>
        <w:gridCol w:w="567"/>
        <w:gridCol w:w="567"/>
        <w:gridCol w:w="567"/>
        <w:gridCol w:w="567"/>
        <w:gridCol w:w="1061"/>
      </w:tblGrid>
      <w:tr w:rsidR="009C46A3" w:rsidRPr="009C46A3" w:rsidTr="009C46A3">
        <w:trPr>
          <w:trHeight w:val="407"/>
          <w:jc w:val="center"/>
        </w:trPr>
        <w:tc>
          <w:tcPr>
            <w:tcW w:w="421"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both"/>
              <w:rPr>
                <w:color w:val="000000" w:themeColor="text1"/>
                <w:sz w:val="24"/>
                <w:szCs w:val="24"/>
                <w:lang w:eastAsia="en-US"/>
              </w:rPr>
            </w:pPr>
            <w:r w:rsidRPr="009C46A3">
              <w:rPr>
                <w:color w:val="000000" w:themeColor="text1"/>
                <w:sz w:val="24"/>
                <w:szCs w:val="24"/>
                <w:lang w:eastAsia="en-US"/>
              </w:rPr>
              <w:t xml:space="preserve">Численность занятых в сфере малого и среднего </w:t>
            </w:r>
            <w:r w:rsidRPr="009C46A3">
              <w:rPr>
                <w:color w:val="000000" w:themeColor="text1"/>
                <w:sz w:val="24"/>
                <w:szCs w:val="24"/>
                <w:lang w:eastAsia="en-US"/>
              </w:rPr>
              <w:lastRenderedPageBreak/>
              <w:t>предпринимательства, включая индивидуальных предпринимателей и самозанятых, тыс. чел.</w:t>
            </w:r>
          </w:p>
        </w:tc>
        <w:tc>
          <w:tcPr>
            <w:tcW w:w="3619" w:type="dxa"/>
            <w:tcBorders>
              <w:top w:val="single" w:sz="4" w:space="0" w:color="auto"/>
              <w:left w:val="single" w:sz="4" w:space="0" w:color="auto"/>
              <w:bottom w:val="single" w:sz="4" w:space="0" w:color="auto"/>
              <w:right w:val="single" w:sz="4" w:space="0" w:color="auto"/>
            </w:tcBorders>
            <w:hideMark/>
          </w:tcPr>
          <w:p w:rsidR="009C46A3" w:rsidRPr="009C46A3" w:rsidRDefault="00043B51" w:rsidP="009C46A3">
            <w:pPr>
              <w:autoSpaceDE w:val="0"/>
              <w:autoSpaceDN w:val="0"/>
              <w:jc w:val="both"/>
              <w:rPr>
                <w:color w:val="000000" w:themeColor="text1"/>
                <w:sz w:val="24"/>
                <w:szCs w:val="24"/>
                <w:highlight w:val="yellow"/>
                <w:lang w:eastAsia="en-US"/>
              </w:rPr>
            </w:pPr>
            <w:hyperlink r:id="rId9" w:history="1">
              <w:r w:rsidR="009C46A3" w:rsidRPr="009C46A3">
                <w:rPr>
                  <w:rFonts w:eastAsia="Calibri"/>
                  <w:color w:val="000000" w:themeColor="text1"/>
                  <w:sz w:val="24"/>
                  <w:szCs w:val="24"/>
                  <w:lang w:eastAsia="en-US"/>
                </w:rPr>
                <w:t>постановление</w:t>
              </w:r>
            </w:hyperlink>
            <w:r w:rsidR="009C46A3" w:rsidRPr="009C46A3">
              <w:rPr>
                <w:rFonts w:eastAsia="Calibri"/>
                <w:color w:val="000000" w:themeColor="text1"/>
                <w:sz w:val="24"/>
                <w:szCs w:val="24"/>
                <w:lang w:eastAsia="en-US"/>
              </w:rPr>
              <w:t xml:space="preserve"> Правительства Российской Федерации от 3 апреля 2021 года № 542 «Об утверждении методик расчета </w:t>
            </w:r>
            <w:r w:rsidR="009C46A3" w:rsidRPr="009C46A3">
              <w:rPr>
                <w:rFonts w:eastAsia="Calibri"/>
                <w:color w:val="000000" w:themeColor="text1"/>
                <w:sz w:val="24"/>
                <w:szCs w:val="24"/>
                <w:lang w:eastAsia="en-US"/>
              </w:rPr>
              <w:lastRenderedPageBreak/>
              <w:t xml:space="preserve">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w:t>
            </w:r>
            <w:r w:rsidR="007C775B">
              <w:rPr>
                <w:rFonts w:eastAsia="Calibri"/>
                <w:color w:val="000000" w:themeColor="text1"/>
                <w:sz w:val="24"/>
                <w:szCs w:val="24"/>
                <w:lang w:eastAsia="en-US"/>
              </w:rPr>
              <w:t xml:space="preserve">                 </w:t>
            </w:r>
            <w:r w:rsidR="009C46A3" w:rsidRPr="009C46A3">
              <w:rPr>
                <w:rFonts w:eastAsia="Calibri"/>
                <w:color w:val="000000" w:themeColor="text1"/>
                <w:sz w:val="24"/>
                <w:szCs w:val="24"/>
                <w:lang w:eastAsia="en-US"/>
              </w:rPr>
              <w:t>о признании утратившими силу отдельных положений постановления Правительства Российской Федерации от 17 июля 2019 года № 915»</w:t>
            </w:r>
          </w:p>
        </w:tc>
        <w:tc>
          <w:tcPr>
            <w:tcW w:w="567"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lastRenderedPageBreak/>
              <w:t>3,4</w:t>
            </w:r>
          </w:p>
        </w:tc>
        <w:tc>
          <w:tcPr>
            <w:tcW w:w="567"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t>3,5</w:t>
            </w:r>
          </w:p>
        </w:tc>
        <w:tc>
          <w:tcPr>
            <w:tcW w:w="567"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t>3,6</w:t>
            </w:r>
          </w:p>
        </w:tc>
        <w:tc>
          <w:tcPr>
            <w:tcW w:w="567"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t>3,6</w:t>
            </w:r>
          </w:p>
        </w:tc>
        <w:tc>
          <w:tcPr>
            <w:tcW w:w="567"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t>3,7</w:t>
            </w:r>
          </w:p>
        </w:tc>
        <w:tc>
          <w:tcPr>
            <w:tcW w:w="567" w:type="dxa"/>
            <w:tcBorders>
              <w:top w:val="single" w:sz="4" w:space="0" w:color="auto"/>
              <w:left w:val="single" w:sz="4" w:space="0" w:color="auto"/>
              <w:bottom w:val="single" w:sz="4" w:space="0" w:color="auto"/>
              <w:right w:val="single" w:sz="4" w:space="0" w:color="auto"/>
            </w:tcBorders>
            <w:hideMark/>
          </w:tcPr>
          <w:p w:rsidR="009C46A3" w:rsidRPr="009C46A3" w:rsidRDefault="009C46A3" w:rsidP="009C46A3">
            <w:pPr>
              <w:widowControl w:val="0"/>
              <w:autoSpaceDE w:val="0"/>
              <w:autoSpaceDN w:val="0"/>
              <w:adjustRightInd w:val="0"/>
              <w:jc w:val="center"/>
              <w:rPr>
                <w:color w:val="000000" w:themeColor="text1"/>
                <w:sz w:val="24"/>
                <w:szCs w:val="24"/>
                <w:lang w:eastAsia="en-US"/>
              </w:rPr>
            </w:pPr>
            <w:r w:rsidRPr="009C46A3">
              <w:rPr>
                <w:color w:val="000000" w:themeColor="text1"/>
                <w:sz w:val="24"/>
                <w:szCs w:val="24"/>
                <w:lang w:eastAsia="en-US"/>
              </w:rPr>
              <w:t>3,8</w:t>
            </w:r>
          </w:p>
        </w:tc>
        <w:tc>
          <w:tcPr>
            <w:tcW w:w="1061" w:type="dxa"/>
            <w:tcBorders>
              <w:top w:val="single" w:sz="4" w:space="0" w:color="auto"/>
              <w:left w:val="single" w:sz="4" w:space="0" w:color="auto"/>
              <w:bottom w:val="single" w:sz="4" w:space="0" w:color="auto"/>
              <w:right w:val="single" w:sz="4" w:space="0" w:color="auto"/>
            </w:tcBorders>
            <w:hideMark/>
          </w:tcPr>
          <w:p w:rsidR="009C46A3" w:rsidRPr="009C46A3" w:rsidRDefault="007C775B" w:rsidP="009C46A3">
            <w:pPr>
              <w:widowControl w:val="0"/>
              <w:autoSpaceDE w:val="0"/>
              <w:autoSpaceDN w:val="0"/>
              <w:adjustRightInd w:val="0"/>
              <w:jc w:val="center"/>
              <w:rPr>
                <w:color w:val="000000" w:themeColor="text1"/>
                <w:sz w:val="24"/>
                <w:szCs w:val="24"/>
                <w:highlight w:val="yellow"/>
                <w:lang w:eastAsia="en-US"/>
              </w:rPr>
            </w:pPr>
            <w:r>
              <w:rPr>
                <w:color w:val="000000" w:themeColor="text1"/>
                <w:sz w:val="24"/>
                <w:szCs w:val="24"/>
                <w:lang w:eastAsia="en-US"/>
              </w:rPr>
              <w:t>у</w:t>
            </w:r>
            <w:r w:rsidR="009C46A3" w:rsidRPr="009C46A3">
              <w:rPr>
                <w:color w:val="000000" w:themeColor="text1"/>
                <w:sz w:val="24"/>
                <w:szCs w:val="24"/>
                <w:lang w:eastAsia="en-US"/>
              </w:rPr>
              <w:t>правление</w:t>
            </w:r>
          </w:p>
        </w:tc>
      </w:tr>
    </w:tbl>
    <w:p w:rsidR="009C46A3" w:rsidRPr="009C46A3" w:rsidRDefault="007C775B" w:rsidP="007C775B">
      <w:pPr>
        <w:ind w:firstLine="709"/>
        <w:jc w:val="right"/>
      </w:pPr>
      <w:r>
        <w:t>»</w:t>
      </w:r>
    </w:p>
    <w:p w:rsidR="009C46A3" w:rsidRPr="009C46A3" w:rsidRDefault="009C46A3" w:rsidP="009C46A3">
      <w:pPr>
        <w:ind w:firstLine="709"/>
        <w:contextualSpacing/>
        <w:jc w:val="both"/>
      </w:pPr>
      <w:r>
        <w:t xml:space="preserve">1.2. </w:t>
      </w:r>
      <w:r w:rsidRPr="009C46A3">
        <w:t xml:space="preserve">По всему тексту приложений </w:t>
      </w:r>
      <w:r w:rsidR="00D92502">
        <w:t>1–8</w:t>
      </w:r>
      <w:r>
        <w:t xml:space="preserve"> к муниципальной программе </w:t>
      </w:r>
      <w:r w:rsidR="00D92502">
        <w:t>слова</w:t>
      </w:r>
      <w:r w:rsidRPr="009C46A3">
        <w:t xml:space="preserve"> «целей</w:t>
      </w:r>
      <w:r w:rsidR="00D92502">
        <w:t xml:space="preserve"> и</w:t>
      </w:r>
      <w:r w:rsidRPr="009C46A3">
        <w:t>»</w:t>
      </w:r>
      <w:r w:rsidR="00D92502">
        <w:t>, «целей,»</w:t>
      </w:r>
      <w:r w:rsidRPr="009C46A3">
        <w:t xml:space="preserve"> исключить.</w:t>
      </w:r>
    </w:p>
    <w:p w:rsidR="009C46A3" w:rsidRDefault="009C46A3" w:rsidP="009C46A3">
      <w:pPr>
        <w:ind w:firstLine="709"/>
        <w:contextualSpacing/>
        <w:jc w:val="both"/>
      </w:pPr>
      <w:r w:rsidRPr="009C46A3">
        <w:t>1.3. Абзац восьмой пункта 3.3 приложения 1</w:t>
      </w:r>
      <w:r>
        <w:t xml:space="preserve"> к муниципальной программе</w:t>
      </w:r>
      <w:r w:rsidRPr="009C46A3">
        <w:t>, абзац девятый пункта 3.3 приложения 2</w:t>
      </w:r>
      <w:r>
        <w:t xml:space="preserve"> к муниципальной программе</w:t>
      </w:r>
      <w:r w:rsidRPr="009C46A3">
        <w:t>, абзац десятый пункта 3.3 приложения 3 к муниципальной программе изложить</w:t>
      </w:r>
      <w:r w:rsidR="00981F79">
        <w:t xml:space="preserve">                           </w:t>
      </w:r>
      <w:r w:rsidRPr="009C46A3">
        <w:t xml:space="preserve"> в следующей редакции</w:t>
      </w:r>
      <w:r>
        <w:t>:</w:t>
      </w:r>
    </w:p>
    <w:p w:rsidR="009C46A3" w:rsidRPr="009C46A3" w:rsidRDefault="009C46A3" w:rsidP="009C46A3">
      <w:pPr>
        <w:ind w:firstLine="709"/>
        <w:contextualSpacing/>
        <w:jc w:val="both"/>
      </w:pPr>
      <w:r w:rsidRPr="009C46A3">
        <w:t xml:space="preserve">«согласие получателей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w:t>
      </w:r>
      <w:r w:rsidR="00981F79">
        <w:t xml:space="preserve">                                         </w:t>
      </w:r>
      <w:r w:rsidRPr="009C46A3">
        <w:t>в их уставных (складочных) капиталах, коммерческих организаций с участием таких товариществ и обществ в их уставных (складочных) капиталах),</w:t>
      </w:r>
      <w:r w:rsidR="00981F79">
        <w:t xml:space="preserve">                                 </w:t>
      </w:r>
      <w:r w:rsidRPr="009C46A3">
        <w:t xml:space="preserve"> на осуществление в отношении их проверки главным распорядителем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статьями 268.1 и 269.2 Бюджетного кодекса Российской Федерации, и на включение таких положений </w:t>
      </w:r>
      <w:r w:rsidR="00981F79">
        <w:t xml:space="preserve">                                            </w:t>
      </w:r>
      <w:r w:rsidRPr="009C46A3">
        <w:t>в соглашение</w:t>
      </w:r>
      <w:r w:rsidR="00E77F1C">
        <w:t>;</w:t>
      </w:r>
      <w:r w:rsidRPr="009C46A3">
        <w:t>».</w:t>
      </w:r>
    </w:p>
    <w:p w:rsidR="009C46A3" w:rsidRDefault="009C46A3" w:rsidP="009C46A3">
      <w:pPr>
        <w:ind w:firstLine="709"/>
        <w:contextualSpacing/>
        <w:jc w:val="both"/>
      </w:pPr>
      <w:r w:rsidRPr="009C46A3">
        <w:t xml:space="preserve">1.4. </w:t>
      </w:r>
      <w:r>
        <w:t>В приложении 2 к муниципальной программе:</w:t>
      </w:r>
    </w:p>
    <w:p w:rsidR="009C46A3" w:rsidRDefault="009C46A3" w:rsidP="009C46A3">
      <w:pPr>
        <w:ind w:firstLine="709"/>
        <w:contextualSpacing/>
        <w:jc w:val="both"/>
      </w:pPr>
      <w:r>
        <w:t>1.4</w:t>
      </w:r>
      <w:r w:rsidRPr="009C46A3">
        <w:t>.</w:t>
      </w:r>
      <w:r>
        <w:t>1.</w:t>
      </w:r>
      <w:r w:rsidRPr="009C46A3">
        <w:t xml:space="preserve"> </w:t>
      </w:r>
      <w:r>
        <w:t>Абзац второй</w:t>
      </w:r>
      <w:r w:rsidRPr="009C46A3">
        <w:t xml:space="preserve"> пункта 4.1.2 после слов «за отведение сточных вод</w:t>
      </w:r>
      <w:r>
        <w:t>,</w:t>
      </w:r>
      <w:r w:rsidRPr="009C46A3">
        <w:t xml:space="preserve">» </w:t>
      </w:r>
      <w:r>
        <w:t>дополнить</w:t>
      </w:r>
      <w:r w:rsidRPr="009C46A3">
        <w:t xml:space="preserve"> слова</w:t>
      </w:r>
      <w:r>
        <w:t>ми</w:t>
      </w:r>
      <w:r w:rsidRPr="009C46A3">
        <w:t xml:space="preserve"> «жидкие коммунальные отходы (ЖКО),». </w:t>
      </w:r>
    </w:p>
    <w:p w:rsidR="009C46A3" w:rsidRDefault="009C46A3" w:rsidP="009C46A3">
      <w:pPr>
        <w:ind w:firstLine="709"/>
        <w:contextualSpacing/>
        <w:jc w:val="both"/>
      </w:pPr>
      <w:r>
        <w:t>1.4</w:t>
      </w:r>
      <w:r w:rsidRPr="009C46A3">
        <w:t>.</w:t>
      </w:r>
      <w:r>
        <w:t>2. Раздел V</w:t>
      </w:r>
      <w:r w:rsidRPr="009C46A3">
        <w:t xml:space="preserve"> изложить в следующей редакции:</w:t>
      </w:r>
    </w:p>
    <w:p w:rsidR="00AB3C3A" w:rsidRPr="009C46A3" w:rsidRDefault="00AB3C3A" w:rsidP="009C46A3">
      <w:pPr>
        <w:ind w:firstLine="709"/>
        <w:contextualSpacing/>
        <w:jc w:val="both"/>
      </w:pPr>
    </w:p>
    <w:p w:rsidR="00AB3C3A" w:rsidRPr="00AB3C3A" w:rsidRDefault="00AB3C3A" w:rsidP="00AB3C3A">
      <w:pPr>
        <w:ind w:firstLine="709"/>
        <w:contextualSpacing/>
        <w:jc w:val="center"/>
        <w:rPr>
          <w:b/>
        </w:rPr>
      </w:pPr>
      <w:r w:rsidRPr="00AB3C3A">
        <w:rPr>
          <w:b/>
        </w:rPr>
        <w:t>«</w:t>
      </w:r>
      <w:r w:rsidRPr="00AB3C3A">
        <w:rPr>
          <w:b/>
          <w:lang w:val="en-US"/>
        </w:rPr>
        <w:t>V</w:t>
      </w:r>
      <w:r w:rsidRPr="00AB3C3A">
        <w:rPr>
          <w:b/>
        </w:rPr>
        <w:t>. Субсидии, предоставляемые за счет средств районного бюджета</w:t>
      </w:r>
    </w:p>
    <w:p w:rsidR="00AB3C3A" w:rsidRPr="00AB3C3A" w:rsidRDefault="00AB3C3A" w:rsidP="009C46A3">
      <w:pPr>
        <w:ind w:firstLine="709"/>
        <w:contextualSpacing/>
        <w:jc w:val="both"/>
      </w:pPr>
    </w:p>
    <w:p w:rsidR="009C46A3" w:rsidRPr="009C46A3" w:rsidRDefault="009C46A3" w:rsidP="009C46A3">
      <w:pPr>
        <w:ind w:firstLine="709"/>
        <w:contextualSpacing/>
        <w:jc w:val="both"/>
      </w:pPr>
      <w:r w:rsidRPr="009C46A3">
        <w:t>«Финансовая поддержка осуществляется в виде возмещения затрат, произведенных Субъектами в течение 12 (двенадцати) месяцев, предшествующих месяцу, в котором подана заявка Субъекта</w:t>
      </w:r>
      <w:r w:rsidRPr="009C46A3">
        <w:rPr>
          <w:sz w:val="24"/>
          <w:szCs w:val="24"/>
        </w:rPr>
        <w:t xml:space="preserve"> </w:t>
      </w:r>
      <w:r w:rsidRPr="009C46A3">
        <w:t xml:space="preserve">на участие в отборе. </w:t>
      </w:r>
    </w:p>
    <w:p w:rsidR="009C46A3" w:rsidRPr="009C46A3" w:rsidRDefault="009C46A3" w:rsidP="009C46A3">
      <w:pPr>
        <w:ind w:firstLine="709"/>
        <w:contextualSpacing/>
        <w:jc w:val="both"/>
      </w:pPr>
      <w:r w:rsidRPr="009C46A3">
        <w:lastRenderedPageBreak/>
        <w:t xml:space="preserve">Субсидия предоставляется Субъектам, осуществляющим деятельность </w:t>
      </w:r>
      <w:r w:rsidR="00981F79">
        <w:t xml:space="preserve">                       </w:t>
      </w:r>
      <w:r w:rsidRPr="009C46A3">
        <w:t>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(за искл</w:t>
      </w:r>
      <w:r w:rsidR="00AB3C3A">
        <w:t>ючением пункта</w:t>
      </w:r>
      <w:r w:rsidRPr="009C46A3">
        <w:t xml:space="preserve"> 5.3 Порядка).</w:t>
      </w:r>
    </w:p>
    <w:p w:rsidR="009C46A3" w:rsidRPr="009C46A3" w:rsidRDefault="009C46A3" w:rsidP="009C46A3">
      <w:pPr>
        <w:ind w:firstLine="709"/>
        <w:contextualSpacing/>
        <w:jc w:val="both"/>
      </w:pPr>
      <w:r w:rsidRPr="009C46A3">
        <w:t xml:space="preserve">5.1. Субсидирование процентной ставки по привлеченным кредитам </w:t>
      </w:r>
      <w:r w:rsidR="00981F79">
        <w:t xml:space="preserve">                         </w:t>
      </w:r>
      <w:r w:rsidRPr="009C46A3">
        <w:t>и займам в российских кредитных организациях Субъектам и в Фонде «Югорская региональная микрокредитная компания».</w:t>
      </w:r>
    </w:p>
    <w:p w:rsidR="009C46A3" w:rsidRPr="009C46A3" w:rsidRDefault="009C46A3" w:rsidP="009C46A3">
      <w:pPr>
        <w:ind w:firstLine="709"/>
        <w:contextualSpacing/>
        <w:jc w:val="both"/>
      </w:pPr>
      <w:r w:rsidRPr="009C46A3">
        <w:t>Субсидия предоставляется Субъектам на возмещение части затрат, связанных с уплатой процентов по кредитам, в сумме не более 5 000 000 рублей на цели:</w:t>
      </w:r>
    </w:p>
    <w:p w:rsidR="009C46A3" w:rsidRPr="009C46A3" w:rsidRDefault="009C46A3" w:rsidP="009C46A3">
      <w:pPr>
        <w:ind w:firstLine="709"/>
        <w:contextualSpacing/>
        <w:jc w:val="both"/>
      </w:pPr>
      <w:r w:rsidRPr="009C46A3">
        <w:t>реконструкция, модернизация и строительство объектов производственного назначения;</w:t>
      </w:r>
    </w:p>
    <w:p w:rsidR="009C46A3" w:rsidRPr="009C46A3" w:rsidRDefault="009C46A3" w:rsidP="009C46A3">
      <w:pPr>
        <w:ind w:firstLine="709"/>
        <w:contextualSpacing/>
        <w:jc w:val="both"/>
      </w:pPr>
      <w:r w:rsidRPr="009C46A3">
        <w:t>приобретение сырья для перерабатывающих предприятий;</w:t>
      </w:r>
    </w:p>
    <w:p w:rsidR="009C46A3" w:rsidRPr="009C46A3" w:rsidRDefault="009C46A3" w:rsidP="009C46A3">
      <w:pPr>
        <w:ind w:firstLine="709"/>
        <w:contextualSpacing/>
        <w:jc w:val="both"/>
      </w:pPr>
      <w:r w:rsidRPr="009C46A3">
        <w:t>приобретение сельскохозяйственных животных;</w:t>
      </w:r>
    </w:p>
    <w:p w:rsidR="009C46A3" w:rsidRPr="009C46A3" w:rsidRDefault="009C46A3" w:rsidP="009C46A3">
      <w:pPr>
        <w:ind w:firstLine="709"/>
        <w:contextualSpacing/>
        <w:jc w:val="both"/>
      </w:pPr>
      <w:r w:rsidRPr="009C46A3">
        <w:t>приобретение недвижимого имущества для хозяйственной деятельности;</w:t>
      </w:r>
    </w:p>
    <w:p w:rsidR="009C46A3" w:rsidRPr="009C46A3" w:rsidRDefault="009C46A3" w:rsidP="009C46A3">
      <w:pPr>
        <w:ind w:firstLine="709"/>
        <w:contextualSpacing/>
        <w:jc w:val="both"/>
      </w:pPr>
      <w:r w:rsidRPr="009C46A3">
        <w:t>приобретение оборудования, специализированной техники, механизмов.</w:t>
      </w:r>
    </w:p>
    <w:p w:rsidR="009C46A3" w:rsidRPr="009C46A3" w:rsidRDefault="009C46A3" w:rsidP="009C46A3">
      <w:pPr>
        <w:ind w:firstLine="709"/>
        <w:contextualSpacing/>
        <w:jc w:val="both"/>
      </w:pPr>
      <w:r w:rsidRPr="009C46A3">
        <w:t>5.1.1.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 xml:space="preserve">кредитный договор, график погашения кредита и уплаты процентов </w:t>
      </w:r>
      <w:r w:rsidR="00981F79">
        <w:t xml:space="preserve">                                      </w:t>
      </w:r>
      <w:r w:rsidRPr="009C46A3">
        <w:t>по нему, выписку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9C46A3" w:rsidRPr="009C46A3" w:rsidRDefault="009C46A3" w:rsidP="009C46A3">
      <w:pPr>
        <w:ind w:firstLine="709"/>
        <w:contextualSpacing/>
        <w:jc w:val="both"/>
      </w:pPr>
      <w:r w:rsidRPr="009C46A3">
        <w:t>документы, подтверждающие целевое назначение использования кредита;</w:t>
      </w:r>
    </w:p>
    <w:p w:rsidR="009C46A3" w:rsidRPr="009C46A3" w:rsidRDefault="009C46A3" w:rsidP="009C46A3">
      <w:pPr>
        <w:ind w:firstLine="709"/>
        <w:contextualSpacing/>
        <w:jc w:val="both"/>
      </w:pPr>
      <w:r w:rsidRPr="009C46A3">
        <w:t>справку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9C46A3" w:rsidRPr="009C46A3" w:rsidRDefault="009C46A3" w:rsidP="009C46A3">
      <w:pPr>
        <w:ind w:firstLine="709"/>
        <w:contextualSpacing/>
        <w:jc w:val="both"/>
      </w:pPr>
      <w:r w:rsidRPr="009C46A3">
        <w:t xml:space="preserve">Субсидия выплачивается в размере 70% от ставки рефинансирования (учетной ставки) Центрального банка Российской Федерации, действующей </w:t>
      </w:r>
      <w:r w:rsidR="00981F79">
        <w:t xml:space="preserve">                    </w:t>
      </w:r>
      <w:r w:rsidRPr="009C46A3">
        <w:t>на дату заключения кредитного договора. В случае предоставления одного или несколько договоров, превышающих 5 000 000 рублей, расчет субсидии производится от 5 000 000 рублей.</w:t>
      </w:r>
    </w:p>
    <w:p w:rsidR="009C46A3" w:rsidRPr="009C46A3" w:rsidRDefault="00AB3C3A" w:rsidP="009C46A3">
      <w:pPr>
        <w:ind w:firstLine="709"/>
        <w:contextualSpacing/>
        <w:jc w:val="both"/>
      </w:pPr>
      <w:r>
        <w:t>В случае если согласно договору</w:t>
      </w:r>
      <w:r w:rsidR="009C46A3" w:rsidRPr="009C46A3">
        <w:t xml:space="preserve"> процентная ставка определена плавающая, субсидия выплачивается в размере ставки рефинансирования, действующей на дату представления заявления. </w:t>
      </w:r>
    </w:p>
    <w:p w:rsidR="009C46A3" w:rsidRPr="009C46A3" w:rsidRDefault="009C46A3" w:rsidP="009C46A3">
      <w:pPr>
        <w:ind w:firstLine="709"/>
        <w:contextualSpacing/>
        <w:jc w:val="both"/>
      </w:pPr>
      <w:r w:rsidRPr="009C46A3">
        <w:t>5.2. Возмещение части затрат за коммунальные услуги Субъектам предпринимательства.</w:t>
      </w:r>
    </w:p>
    <w:p w:rsidR="009C46A3" w:rsidRPr="009C46A3" w:rsidRDefault="009C46A3" w:rsidP="009C46A3">
      <w:pPr>
        <w:ind w:firstLine="709"/>
        <w:contextualSpacing/>
        <w:jc w:val="both"/>
      </w:pPr>
      <w:r w:rsidRPr="009C46A3">
        <w:t>Субсидии предоставляются на возмещение затрат на оплату коммунальных услуг в нежилом помещении (горячее и холодное водоснабжение, канализация, поставка газа, отопление).</w:t>
      </w:r>
    </w:p>
    <w:p w:rsidR="009C46A3" w:rsidRPr="009C46A3" w:rsidRDefault="009C46A3" w:rsidP="009C46A3">
      <w:pPr>
        <w:ind w:firstLine="709"/>
        <w:contextualSpacing/>
        <w:jc w:val="both"/>
      </w:pPr>
      <w:r w:rsidRPr="009C46A3">
        <w:t>5.2.1.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договор на оказание коммунальных услуг в нежилом помещении;</w:t>
      </w:r>
    </w:p>
    <w:p w:rsidR="009C46A3" w:rsidRPr="009C46A3" w:rsidRDefault="009C46A3" w:rsidP="009C46A3">
      <w:pPr>
        <w:ind w:firstLine="709"/>
        <w:contextualSpacing/>
        <w:jc w:val="both"/>
      </w:pPr>
      <w:r w:rsidRPr="009C46A3">
        <w:t>счета-фактуры или УПД (универсальный передаточный документ);</w:t>
      </w:r>
    </w:p>
    <w:p w:rsidR="009C46A3" w:rsidRPr="009C46A3" w:rsidRDefault="009C46A3" w:rsidP="009C46A3">
      <w:pPr>
        <w:ind w:firstLine="709"/>
        <w:contextualSpacing/>
        <w:jc w:val="both"/>
      </w:pPr>
      <w:r w:rsidRPr="009C46A3">
        <w:lastRenderedPageBreak/>
        <w:t>финансовые документы, подтверждающие оплату.</w:t>
      </w:r>
    </w:p>
    <w:p w:rsidR="009C46A3" w:rsidRPr="009C46A3" w:rsidRDefault="009C46A3" w:rsidP="009C46A3">
      <w:pPr>
        <w:ind w:firstLine="709"/>
        <w:contextualSpacing/>
        <w:jc w:val="both"/>
      </w:pPr>
      <w:r w:rsidRPr="009C46A3">
        <w:t xml:space="preserve">Субсидия выплачивается в размере 50% от фактически понесенных затрат на уплату коммунальных услуг в нежилом помещении. </w:t>
      </w:r>
    </w:p>
    <w:p w:rsidR="009C46A3" w:rsidRPr="009C46A3" w:rsidRDefault="009C46A3" w:rsidP="009C46A3">
      <w:pPr>
        <w:ind w:firstLine="709"/>
        <w:contextualSpacing/>
        <w:jc w:val="both"/>
      </w:pPr>
      <w:r w:rsidRPr="009C46A3">
        <w:t>5.3. Возмещение части затрат за пользование электроэнергией Субъектам предпринимательства.</w:t>
      </w:r>
    </w:p>
    <w:p w:rsidR="009C46A3" w:rsidRPr="009C46A3" w:rsidRDefault="009C46A3" w:rsidP="009C46A3">
      <w:pPr>
        <w:ind w:firstLine="709"/>
        <w:contextualSpacing/>
        <w:jc w:val="both"/>
        <w:rPr>
          <w:highlight w:val="yellow"/>
        </w:rPr>
      </w:pPr>
      <w:r w:rsidRPr="009C46A3">
        <w:t>Субсидии предоставляются Субъектам, осуществляющим деятельность</w:t>
      </w:r>
      <w:r w:rsidR="00981F79">
        <w:t xml:space="preserve">                    </w:t>
      </w:r>
      <w:r w:rsidRPr="009C46A3">
        <w:t xml:space="preserve"> в сфере производства безал</w:t>
      </w:r>
      <w:r w:rsidR="00AB3C3A">
        <w:t>когольных напитков; производства</w:t>
      </w:r>
      <w:r w:rsidRPr="009C46A3">
        <w:t xml:space="preserve"> упакованных питьевых вод, включая минеральные </w:t>
      </w:r>
      <w:r w:rsidR="00AB3C3A">
        <w:t xml:space="preserve">воды (ОКВЭД 11.07), производства </w:t>
      </w:r>
      <w:r w:rsidRPr="009C46A3">
        <w:t>хлебобулочных и мучных кондитерских изделий (ОКВЭД 10.7).</w:t>
      </w:r>
    </w:p>
    <w:p w:rsidR="009C46A3" w:rsidRPr="009C46A3" w:rsidRDefault="009C46A3" w:rsidP="009C46A3">
      <w:pPr>
        <w:ind w:firstLine="709"/>
        <w:contextualSpacing/>
        <w:jc w:val="both"/>
      </w:pPr>
      <w:r w:rsidRPr="009C46A3">
        <w:t xml:space="preserve">Субсидии предоставляются на возмещение части затрат по уплате </w:t>
      </w:r>
      <w:r w:rsidR="00981F79">
        <w:t xml:space="preserve">                             </w:t>
      </w:r>
      <w:r w:rsidRPr="009C46A3">
        <w:t>за пользование электроэнергией в производственном помещении.</w:t>
      </w:r>
    </w:p>
    <w:p w:rsidR="009C46A3" w:rsidRPr="009C46A3" w:rsidRDefault="009C46A3" w:rsidP="009C46A3">
      <w:pPr>
        <w:ind w:firstLine="709"/>
        <w:contextualSpacing/>
        <w:jc w:val="both"/>
      </w:pPr>
      <w:r w:rsidRPr="009C46A3">
        <w:t>5.3.1.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 xml:space="preserve">договор на поставку электроэнергии; </w:t>
      </w:r>
    </w:p>
    <w:p w:rsidR="009C46A3" w:rsidRPr="009C46A3" w:rsidRDefault="009C46A3" w:rsidP="009C46A3">
      <w:pPr>
        <w:ind w:firstLine="709"/>
        <w:contextualSpacing/>
        <w:jc w:val="both"/>
      </w:pPr>
      <w:r w:rsidRPr="009C46A3">
        <w:t>акт снятия показаний приборов учета при наличии раздельного узла учета на производственное помещение;</w:t>
      </w:r>
    </w:p>
    <w:p w:rsidR="009C46A3" w:rsidRPr="009C46A3" w:rsidRDefault="009C46A3" w:rsidP="009C46A3">
      <w:pPr>
        <w:ind w:firstLine="709"/>
        <w:contextualSpacing/>
        <w:jc w:val="both"/>
      </w:pPr>
      <w:r w:rsidRPr="009C46A3">
        <w:t>счета-фактуры или УПД (универсальный передаточный документ);</w:t>
      </w:r>
    </w:p>
    <w:p w:rsidR="009C46A3" w:rsidRPr="009C46A3" w:rsidRDefault="009C46A3" w:rsidP="009C46A3">
      <w:pPr>
        <w:ind w:firstLine="709"/>
        <w:contextualSpacing/>
        <w:jc w:val="both"/>
      </w:pPr>
      <w:r w:rsidRPr="009C46A3">
        <w:t>финансовые документы, подтверждающие оплату.</w:t>
      </w:r>
    </w:p>
    <w:p w:rsidR="009C46A3" w:rsidRPr="009C46A3" w:rsidRDefault="009C46A3" w:rsidP="009C46A3">
      <w:pPr>
        <w:ind w:firstLine="709"/>
        <w:contextualSpacing/>
        <w:jc w:val="both"/>
      </w:pPr>
      <w:r w:rsidRPr="009C46A3">
        <w:t xml:space="preserve">Субъектам, занимающимся производством хлебобулочных и мучных кондитерских изделий, субсидия выплачивается в размере 50% от фактически подтвержденных затрат, но не более 10 000 рублей в месяц. </w:t>
      </w:r>
    </w:p>
    <w:p w:rsidR="009C46A3" w:rsidRPr="009C46A3" w:rsidRDefault="009C46A3" w:rsidP="009C46A3">
      <w:pPr>
        <w:ind w:firstLine="709"/>
        <w:contextualSpacing/>
        <w:jc w:val="both"/>
      </w:pPr>
      <w:r w:rsidRPr="009C46A3">
        <w:t>Субъектам, работающим в сфере производства безал</w:t>
      </w:r>
      <w:r w:rsidR="00AB3C3A">
        <w:t>когольных напитков; производства</w:t>
      </w:r>
      <w:r w:rsidRPr="009C46A3">
        <w:t xml:space="preserve"> упакованных питьевых вод, включая минеральные воды, субсидии выплачиваются в размере 30% от фактически подтвержденных затрат, </w:t>
      </w:r>
      <w:r w:rsidR="00981F79">
        <w:t xml:space="preserve">                                   </w:t>
      </w:r>
      <w:r w:rsidRPr="009C46A3">
        <w:t xml:space="preserve">но не более 30 000 рублей в месяц. </w:t>
      </w:r>
    </w:p>
    <w:p w:rsidR="009C46A3" w:rsidRPr="009C46A3" w:rsidRDefault="009C46A3" w:rsidP="009C46A3">
      <w:pPr>
        <w:ind w:firstLine="709"/>
        <w:contextualSpacing/>
        <w:jc w:val="both"/>
      </w:pPr>
      <w:r w:rsidRPr="009C46A3">
        <w:t xml:space="preserve">5.4. Возмещение части затрат Субъектам на организацию мероприятий </w:t>
      </w:r>
      <w:r w:rsidR="00981F79">
        <w:t xml:space="preserve">                   </w:t>
      </w:r>
      <w:r w:rsidRPr="009C46A3">
        <w:t>по сдерживанию цен на социально значимые товары.</w:t>
      </w:r>
    </w:p>
    <w:p w:rsidR="009C46A3" w:rsidRPr="009C46A3" w:rsidRDefault="009C46A3" w:rsidP="009C46A3">
      <w:pPr>
        <w:ind w:firstLine="709"/>
        <w:contextualSpacing/>
        <w:jc w:val="both"/>
      </w:pPr>
      <w:r w:rsidRPr="009C46A3">
        <w:t>Субсидии предоставляются Субъектам, занимающимся розничной торговлей в отдаленных, труднодоступных и малочисленных населенных пунктах района.</w:t>
      </w:r>
    </w:p>
    <w:p w:rsidR="009C46A3" w:rsidRPr="009C46A3" w:rsidRDefault="009C46A3" w:rsidP="009C46A3">
      <w:pPr>
        <w:ind w:firstLine="709"/>
        <w:contextualSpacing/>
        <w:jc w:val="both"/>
      </w:pPr>
      <w:r w:rsidRPr="009C46A3">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9C46A3" w:rsidRPr="009C46A3" w:rsidRDefault="009C46A3" w:rsidP="009C46A3">
      <w:pPr>
        <w:ind w:firstLine="709"/>
        <w:contextualSpacing/>
        <w:jc w:val="both"/>
      </w:pPr>
      <w:r w:rsidRPr="009C46A3">
        <w:t>5.4.1.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 xml:space="preserve">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w:t>
      </w:r>
      <w:r w:rsidR="00981F79">
        <w:t xml:space="preserve">                     </w:t>
      </w:r>
      <w:r w:rsidRPr="009C46A3">
        <w:t>их оплату;</w:t>
      </w:r>
    </w:p>
    <w:p w:rsidR="009C46A3" w:rsidRPr="009C46A3" w:rsidRDefault="009C46A3" w:rsidP="009C46A3">
      <w:pPr>
        <w:ind w:firstLine="709"/>
        <w:contextualSpacing/>
        <w:jc w:val="both"/>
      </w:pPr>
      <w:r w:rsidRPr="009C46A3">
        <w:t>паспорт транспортного средства (которым доставлялся товар);</w:t>
      </w:r>
    </w:p>
    <w:p w:rsidR="009C46A3" w:rsidRPr="009C46A3" w:rsidRDefault="009C46A3" w:rsidP="009C46A3">
      <w:pPr>
        <w:ind w:firstLine="709"/>
        <w:contextualSpacing/>
        <w:jc w:val="both"/>
      </w:pPr>
      <w:r w:rsidRPr="009C46A3">
        <w:t>реестр чеков на оплату горюче-смазочных материалов с приложением чеков (или копий чеков, заверенных получателем субсидии);</w:t>
      </w:r>
    </w:p>
    <w:p w:rsidR="009C46A3" w:rsidRPr="009C46A3" w:rsidRDefault="009C46A3" w:rsidP="009C46A3">
      <w:pPr>
        <w:ind w:firstLine="709"/>
        <w:contextualSpacing/>
        <w:jc w:val="both"/>
      </w:pPr>
      <w:r w:rsidRPr="009C46A3">
        <w:t>при безналичном расчете за горюче-смазочные материалы прилагаются договоры и финансовые документы, подтверждающие фактические затраты.</w:t>
      </w:r>
    </w:p>
    <w:p w:rsidR="009C46A3" w:rsidRPr="009C46A3" w:rsidRDefault="009C46A3" w:rsidP="009C46A3">
      <w:pPr>
        <w:ind w:firstLine="709"/>
        <w:contextualSpacing/>
        <w:jc w:val="both"/>
      </w:pPr>
      <w:r w:rsidRPr="009C46A3">
        <w:lastRenderedPageBreak/>
        <w:t>Субсидия выплачивается по нормативному расчету согласно формуле:</w:t>
      </w:r>
    </w:p>
    <w:p w:rsidR="009C46A3" w:rsidRPr="009C46A3" w:rsidRDefault="009C46A3" w:rsidP="009C46A3">
      <w:pPr>
        <w:ind w:firstLine="709"/>
        <w:contextualSpacing/>
        <w:jc w:val="both"/>
      </w:pPr>
      <w:r w:rsidRPr="009C46A3">
        <w:t>H = G х W х B, где:</w:t>
      </w:r>
    </w:p>
    <w:p w:rsidR="009C46A3" w:rsidRPr="009C46A3" w:rsidRDefault="009C46A3" w:rsidP="009C46A3">
      <w:pPr>
        <w:ind w:firstLine="709"/>
        <w:contextualSpacing/>
        <w:jc w:val="both"/>
      </w:pPr>
      <w:r w:rsidRPr="009C46A3">
        <w:t xml:space="preserve">H – нормативный расчет стоимости доставки; </w:t>
      </w:r>
    </w:p>
    <w:p w:rsidR="009C46A3" w:rsidRPr="009C46A3" w:rsidRDefault="009C46A3" w:rsidP="009C46A3">
      <w:pPr>
        <w:ind w:firstLine="709"/>
        <w:contextualSpacing/>
        <w:jc w:val="both"/>
      </w:pPr>
      <w:r w:rsidRPr="009C46A3">
        <w:t>G – потребность горюче-смазочных материалов для доставки одной тонны товара;</w:t>
      </w:r>
    </w:p>
    <w:p w:rsidR="009C46A3" w:rsidRPr="009C46A3" w:rsidRDefault="009C46A3" w:rsidP="009C46A3">
      <w:pPr>
        <w:ind w:firstLine="709"/>
        <w:contextualSpacing/>
        <w:jc w:val="both"/>
      </w:pPr>
      <w:r w:rsidRPr="009C46A3">
        <w:t>G = (P х R): 100: V;</w:t>
      </w:r>
    </w:p>
    <w:p w:rsidR="009C46A3" w:rsidRPr="009C46A3" w:rsidRDefault="009C46A3" w:rsidP="009C46A3">
      <w:pPr>
        <w:ind w:firstLine="709"/>
        <w:contextualSpacing/>
        <w:jc w:val="both"/>
      </w:pPr>
      <w:r w:rsidRPr="009C46A3">
        <w:t>P – расстояние до населенного пункта;</w:t>
      </w:r>
    </w:p>
    <w:p w:rsidR="009C46A3" w:rsidRPr="009C46A3" w:rsidRDefault="009C46A3" w:rsidP="009C46A3">
      <w:pPr>
        <w:ind w:firstLine="709"/>
        <w:contextualSpacing/>
        <w:jc w:val="both"/>
      </w:pPr>
      <w:r w:rsidRPr="009C46A3">
        <w:t>R – расход горюче-смазочных материалов на 100 км (согласно паспорту транспортного средства);</w:t>
      </w:r>
    </w:p>
    <w:p w:rsidR="009C46A3" w:rsidRPr="009C46A3" w:rsidRDefault="009C46A3" w:rsidP="009C46A3">
      <w:pPr>
        <w:ind w:firstLine="709"/>
        <w:contextualSpacing/>
        <w:jc w:val="both"/>
      </w:pPr>
      <w:r w:rsidRPr="009C46A3">
        <w:t>V – грузоподъемность транспорта;</w:t>
      </w:r>
    </w:p>
    <w:p w:rsidR="009C46A3" w:rsidRPr="009C46A3" w:rsidRDefault="009C46A3" w:rsidP="009C46A3">
      <w:pPr>
        <w:ind w:firstLine="709"/>
        <w:contextualSpacing/>
        <w:jc w:val="both"/>
      </w:pPr>
      <w:r w:rsidRPr="009C46A3">
        <w:t>W – общий вес социально значимых товаров, завезенных на период распутицы;</w:t>
      </w:r>
    </w:p>
    <w:p w:rsidR="009C46A3" w:rsidRPr="009C46A3" w:rsidRDefault="009C46A3" w:rsidP="009C46A3">
      <w:pPr>
        <w:ind w:firstLine="709"/>
        <w:contextualSpacing/>
        <w:jc w:val="both"/>
      </w:pPr>
      <w:r w:rsidRPr="009C46A3">
        <w:t>B – средняя стоимость горюче-смазочных материалов;</w:t>
      </w:r>
    </w:p>
    <w:p w:rsidR="009C46A3" w:rsidRPr="009C46A3" w:rsidRDefault="009C46A3" w:rsidP="009C46A3">
      <w:pPr>
        <w:ind w:firstLine="709"/>
        <w:contextualSpacing/>
        <w:jc w:val="both"/>
      </w:pPr>
      <w:r w:rsidRPr="009C46A3">
        <w:t>B = Bф:F;</w:t>
      </w:r>
    </w:p>
    <w:p w:rsidR="009C46A3" w:rsidRPr="009C46A3" w:rsidRDefault="009C46A3" w:rsidP="009C46A3">
      <w:pPr>
        <w:ind w:firstLine="709"/>
        <w:contextualSpacing/>
        <w:jc w:val="both"/>
      </w:pPr>
      <w:r w:rsidRPr="009C46A3">
        <w:t>Bф – фактическая общая стоимость горюче-смазочных материалов;</w:t>
      </w:r>
    </w:p>
    <w:p w:rsidR="009C46A3" w:rsidRPr="009C46A3" w:rsidRDefault="009C46A3" w:rsidP="009C46A3">
      <w:pPr>
        <w:ind w:firstLine="709"/>
        <w:contextualSpacing/>
        <w:jc w:val="both"/>
      </w:pPr>
      <w:r w:rsidRPr="009C46A3">
        <w:t xml:space="preserve">F – общий объем приобретенных горюче-смазочных материалов. </w:t>
      </w:r>
    </w:p>
    <w:p w:rsidR="009C46A3" w:rsidRPr="009C46A3" w:rsidRDefault="009C46A3" w:rsidP="009C46A3">
      <w:pPr>
        <w:ind w:firstLine="709"/>
        <w:contextualSpacing/>
        <w:jc w:val="both"/>
      </w:pPr>
      <w:r w:rsidRPr="009C46A3">
        <w:t xml:space="preserve">Субсидия выплачивается в размере 80% от нормативного расчета, </w:t>
      </w:r>
      <w:r w:rsidR="00981F79">
        <w:t xml:space="preserve">                              </w:t>
      </w:r>
      <w:r w:rsidRPr="009C46A3">
        <w:t>но не более 50 000 рублей в год для Субъекта.</w:t>
      </w:r>
    </w:p>
    <w:p w:rsidR="009C46A3" w:rsidRPr="009C46A3" w:rsidRDefault="009C46A3" w:rsidP="009C46A3">
      <w:pPr>
        <w:ind w:firstLine="709"/>
        <w:contextualSpacing/>
        <w:jc w:val="both"/>
      </w:pPr>
      <w:r w:rsidRPr="009C46A3">
        <w:t>5.5. Возмещение части затрат Субъектов на участие в региональных, межрегиональных, федеральных, международных форумах, конкурсах.</w:t>
      </w:r>
    </w:p>
    <w:p w:rsidR="009C46A3" w:rsidRPr="009C46A3" w:rsidRDefault="009C46A3" w:rsidP="009C46A3">
      <w:pPr>
        <w:ind w:firstLine="709"/>
        <w:contextualSpacing/>
        <w:jc w:val="both"/>
      </w:pPr>
      <w:r w:rsidRPr="009C46A3">
        <w:t xml:space="preserve">Субсидии предоставляются Субъектам, принявшим участие </w:t>
      </w:r>
      <w:r w:rsidR="00981F79">
        <w:t xml:space="preserve">                                            </w:t>
      </w:r>
      <w:r w:rsidRPr="009C46A3">
        <w:t xml:space="preserve">в региональных, межрегиональных, федеральных, международных форумах, конкурсах. </w:t>
      </w:r>
    </w:p>
    <w:p w:rsidR="009C46A3" w:rsidRPr="009C46A3" w:rsidRDefault="009C46A3" w:rsidP="009C46A3">
      <w:pPr>
        <w:ind w:firstLine="709"/>
        <w:contextualSpacing/>
        <w:jc w:val="both"/>
      </w:pPr>
      <w:r w:rsidRPr="009C46A3">
        <w:t>5.5.1. Субсидии предоставляются на возмещение фактически подтвержденных затрат Субъектов для участия в форумах на:</w:t>
      </w:r>
    </w:p>
    <w:p w:rsidR="009C46A3" w:rsidRPr="009C46A3" w:rsidRDefault="009C46A3" w:rsidP="009C46A3">
      <w:pPr>
        <w:ind w:firstLine="709"/>
        <w:contextualSpacing/>
        <w:jc w:val="both"/>
      </w:pPr>
      <w:r w:rsidRPr="009C46A3">
        <w:t>уплату регистрационных взносов;</w:t>
      </w:r>
    </w:p>
    <w:p w:rsidR="009C46A3" w:rsidRPr="009C46A3" w:rsidRDefault="009C46A3" w:rsidP="009C46A3">
      <w:pPr>
        <w:ind w:firstLine="709"/>
        <w:contextualSpacing/>
        <w:jc w:val="both"/>
      </w:pPr>
      <w:r w:rsidRPr="009C46A3">
        <w:t>оплату транспортных расходов сотрудников Субъекта к месту проведения форума;</w:t>
      </w:r>
    </w:p>
    <w:p w:rsidR="009C46A3" w:rsidRPr="009C46A3" w:rsidRDefault="009C46A3" w:rsidP="009C46A3">
      <w:pPr>
        <w:ind w:firstLine="709"/>
        <w:contextualSpacing/>
        <w:jc w:val="both"/>
      </w:pPr>
      <w:r w:rsidRPr="009C46A3">
        <w:t xml:space="preserve">оплату проживания в гостинце, в том числе сотрудников Субъекта.  </w:t>
      </w:r>
    </w:p>
    <w:p w:rsidR="009C46A3" w:rsidRPr="009C46A3" w:rsidRDefault="009C46A3" w:rsidP="009C46A3">
      <w:pPr>
        <w:ind w:firstLine="709"/>
        <w:contextualSpacing/>
        <w:jc w:val="both"/>
      </w:pPr>
      <w:r w:rsidRPr="009C46A3">
        <w:t>5.5.1.1.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заявку или приглашение, или положение на участие Субъекта в форуме;</w:t>
      </w:r>
    </w:p>
    <w:p w:rsidR="009C46A3" w:rsidRPr="009C46A3" w:rsidRDefault="009C46A3" w:rsidP="009C46A3">
      <w:pPr>
        <w:ind w:firstLine="709"/>
        <w:contextualSpacing/>
        <w:jc w:val="both"/>
      </w:pPr>
      <w:r w:rsidRPr="009C46A3">
        <w:t>приказ о командировке сотрудников Субъекта;</w:t>
      </w:r>
    </w:p>
    <w:p w:rsidR="009C46A3" w:rsidRPr="009C46A3" w:rsidRDefault="009C46A3" w:rsidP="009C46A3">
      <w:pPr>
        <w:ind w:firstLine="709"/>
        <w:contextualSpacing/>
        <w:jc w:val="both"/>
      </w:pPr>
      <w:r w:rsidRPr="009C46A3">
        <w:t>билеты авиа-, железнодорожного, междугородного транспорта до места проведения форума (в пределах Российской Федерации), посадочные талоны;</w:t>
      </w:r>
    </w:p>
    <w:p w:rsidR="009C46A3" w:rsidRPr="009C46A3" w:rsidRDefault="009C46A3" w:rsidP="009C46A3">
      <w:pPr>
        <w:ind w:firstLine="709"/>
        <w:contextualSpacing/>
        <w:jc w:val="both"/>
      </w:pPr>
      <w:r w:rsidRPr="009C46A3">
        <w:t>счета на проживание в гостинице;</w:t>
      </w:r>
    </w:p>
    <w:p w:rsidR="009C46A3" w:rsidRPr="009C46A3" w:rsidRDefault="009C46A3" w:rsidP="009C46A3">
      <w:pPr>
        <w:ind w:firstLine="709"/>
        <w:contextualSpacing/>
        <w:jc w:val="both"/>
      </w:pPr>
      <w:r w:rsidRPr="009C46A3">
        <w:t>финансовые документы, подтверждающие оплату.</w:t>
      </w:r>
    </w:p>
    <w:p w:rsidR="009C46A3" w:rsidRPr="009C46A3" w:rsidRDefault="009C46A3" w:rsidP="009C46A3">
      <w:pPr>
        <w:ind w:firstLine="709"/>
        <w:contextualSpacing/>
        <w:jc w:val="both"/>
      </w:pPr>
      <w:r w:rsidRPr="009C46A3">
        <w:t>Субсидия выплачивается в размере 70% от фактически подтвержденных затрат Субъекта, но не более 20 000 рублей в год для Субъекта.</w:t>
      </w:r>
    </w:p>
    <w:p w:rsidR="009C46A3" w:rsidRPr="009C46A3" w:rsidRDefault="009C46A3" w:rsidP="009C46A3">
      <w:pPr>
        <w:ind w:firstLine="709"/>
        <w:contextualSpacing/>
        <w:jc w:val="both"/>
      </w:pPr>
      <w:r w:rsidRPr="009C46A3">
        <w:t>5.5.2. Субсидии предоставляются на возмещение фактически подтвержденных затрат Субъектов для участия в конкурсах на:</w:t>
      </w:r>
    </w:p>
    <w:p w:rsidR="009C46A3" w:rsidRPr="009C46A3" w:rsidRDefault="009C46A3" w:rsidP="009C46A3">
      <w:pPr>
        <w:ind w:firstLine="709"/>
        <w:contextualSpacing/>
        <w:jc w:val="both"/>
      </w:pPr>
      <w:r w:rsidRPr="009C46A3">
        <w:t>уплату регистрационных взносов;</w:t>
      </w:r>
    </w:p>
    <w:p w:rsidR="009C46A3" w:rsidRPr="009C46A3" w:rsidRDefault="009C46A3" w:rsidP="009C46A3">
      <w:pPr>
        <w:ind w:firstLine="709"/>
        <w:contextualSpacing/>
        <w:jc w:val="both"/>
      </w:pPr>
      <w:r w:rsidRPr="009C46A3">
        <w:t>доставку продукции Субъекта к месту проведения конкурса;</w:t>
      </w:r>
    </w:p>
    <w:p w:rsidR="009C46A3" w:rsidRPr="009C46A3" w:rsidRDefault="009C46A3" w:rsidP="009C46A3">
      <w:pPr>
        <w:ind w:firstLine="709"/>
        <w:contextualSpacing/>
        <w:jc w:val="both"/>
      </w:pPr>
      <w:r w:rsidRPr="009C46A3">
        <w:lastRenderedPageBreak/>
        <w:t>оплату транспортных расходов сотрудников Субъекта к месту проведения конкурса;</w:t>
      </w:r>
    </w:p>
    <w:p w:rsidR="009C46A3" w:rsidRPr="009C46A3" w:rsidRDefault="009C46A3" w:rsidP="009C46A3">
      <w:pPr>
        <w:ind w:firstLine="709"/>
        <w:contextualSpacing/>
        <w:jc w:val="both"/>
      </w:pPr>
      <w:r w:rsidRPr="009C46A3">
        <w:t>на оплату проживания в гостинице, в том числе сотрудников Субъекта.</w:t>
      </w:r>
    </w:p>
    <w:p w:rsidR="009C46A3" w:rsidRPr="009C46A3" w:rsidRDefault="009C46A3" w:rsidP="009C46A3">
      <w:pPr>
        <w:ind w:firstLine="709"/>
        <w:contextualSpacing/>
        <w:jc w:val="both"/>
      </w:pPr>
      <w:r w:rsidRPr="009C46A3">
        <w:t>5.5.2.1.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заявку или приглашение, или положение на участие Субъекта в конкурсе;</w:t>
      </w:r>
    </w:p>
    <w:p w:rsidR="009C46A3" w:rsidRPr="009C46A3" w:rsidRDefault="009C46A3" w:rsidP="009C46A3">
      <w:pPr>
        <w:ind w:firstLine="709"/>
        <w:contextualSpacing/>
        <w:jc w:val="both"/>
      </w:pPr>
      <w:r w:rsidRPr="009C46A3">
        <w:t>документы, подтверждающие транспортные расходы на доставку продукции Субъекта к месту проведения конкурса;</w:t>
      </w:r>
    </w:p>
    <w:p w:rsidR="009C46A3" w:rsidRPr="009C46A3" w:rsidRDefault="009C46A3" w:rsidP="009C46A3">
      <w:pPr>
        <w:ind w:firstLine="709"/>
        <w:contextualSpacing/>
        <w:jc w:val="both"/>
      </w:pPr>
      <w:r w:rsidRPr="009C46A3">
        <w:t>приказ о командировке сотрудников Субъекта;</w:t>
      </w:r>
    </w:p>
    <w:p w:rsidR="009C46A3" w:rsidRPr="009C46A3" w:rsidRDefault="009C46A3" w:rsidP="009C46A3">
      <w:pPr>
        <w:ind w:firstLine="709"/>
        <w:contextualSpacing/>
        <w:jc w:val="both"/>
      </w:pPr>
      <w:r w:rsidRPr="009C46A3">
        <w:t>билеты авиа-, железнодорожного, междугородного транспорта до места проведения конкурса (в пределах Российской Федерации), посадочные талоны;</w:t>
      </w:r>
    </w:p>
    <w:p w:rsidR="009C46A3" w:rsidRPr="009C46A3" w:rsidRDefault="009C46A3" w:rsidP="009C46A3">
      <w:pPr>
        <w:ind w:firstLine="709"/>
        <w:contextualSpacing/>
        <w:jc w:val="both"/>
      </w:pPr>
      <w:r w:rsidRPr="009C46A3">
        <w:t>счета на проживание в гостинице;</w:t>
      </w:r>
    </w:p>
    <w:p w:rsidR="009C46A3" w:rsidRPr="009C46A3" w:rsidRDefault="009C46A3" w:rsidP="009C46A3">
      <w:pPr>
        <w:ind w:firstLine="709"/>
        <w:contextualSpacing/>
        <w:jc w:val="both"/>
      </w:pPr>
      <w:r w:rsidRPr="009C46A3">
        <w:t>финансовые документы, подтверждающие оплату.</w:t>
      </w:r>
    </w:p>
    <w:p w:rsidR="009C46A3" w:rsidRPr="009C46A3" w:rsidRDefault="009C46A3" w:rsidP="009C46A3">
      <w:pPr>
        <w:ind w:firstLine="709"/>
        <w:contextualSpacing/>
        <w:jc w:val="both"/>
      </w:pPr>
      <w:r w:rsidRPr="009C46A3">
        <w:t>Субсидия предоставляется в размере 80% от фактически подтвержденных затрат Субъекта, но не более 100 000 рублей в год для Субъекта.</w:t>
      </w:r>
    </w:p>
    <w:p w:rsidR="009C46A3" w:rsidRPr="009C46A3" w:rsidRDefault="009C46A3" w:rsidP="009C46A3">
      <w:pPr>
        <w:ind w:firstLine="709"/>
        <w:contextualSpacing/>
        <w:jc w:val="both"/>
      </w:pPr>
      <w:r w:rsidRPr="009C46A3">
        <w:t>5.6. Возмещение части затрат на рекламу для Субъектов.</w:t>
      </w:r>
    </w:p>
    <w:p w:rsidR="009C46A3" w:rsidRPr="009C46A3" w:rsidRDefault="009C46A3" w:rsidP="009C46A3">
      <w:pPr>
        <w:ind w:firstLine="709"/>
        <w:contextualSpacing/>
        <w:jc w:val="both"/>
      </w:pPr>
      <w:r w:rsidRPr="009C46A3">
        <w:t xml:space="preserve">Субсидия предоставляется Субъектам на возмещение части затрат </w:t>
      </w:r>
      <w:r w:rsidR="00981F79">
        <w:t xml:space="preserve">                                 </w:t>
      </w:r>
      <w:r w:rsidRPr="009C46A3">
        <w:t>на изготовление и размещение рекламной продукции.</w:t>
      </w:r>
    </w:p>
    <w:p w:rsidR="009C46A3" w:rsidRPr="009C46A3" w:rsidRDefault="009C46A3" w:rsidP="009C46A3">
      <w:pPr>
        <w:ind w:firstLine="709"/>
        <w:contextualSpacing/>
        <w:jc w:val="both"/>
      </w:pPr>
      <w:r w:rsidRPr="009C46A3">
        <w:t>Виды рекламы: наружная (афиши, баннеры, наружные плакаты, билборды), СМИ (радио, печатная продукция, телевизионная), интернет.</w:t>
      </w:r>
    </w:p>
    <w:p w:rsidR="009C46A3" w:rsidRPr="009C46A3" w:rsidRDefault="009C46A3" w:rsidP="009C46A3">
      <w:pPr>
        <w:ind w:firstLine="709"/>
        <w:contextualSpacing/>
        <w:jc w:val="both"/>
      </w:pPr>
      <w:r w:rsidRPr="009C46A3">
        <w:t>5.6.1. 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 xml:space="preserve">договор; </w:t>
      </w:r>
    </w:p>
    <w:p w:rsidR="009C46A3" w:rsidRPr="009C46A3" w:rsidRDefault="009C46A3" w:rsidP="009C46A3">
      <w:pPr>
        <w:ind w:firstLine="709"/>
        <w:contextualSpacing/>
        <w:jc w:val="both"/>
      </w:pPr>
      <w:r w:rsidRPr="009C46A3">
        <w:t>счета-фактуры или УПД (универсальный передаточный документ);</w:t>
      </w:r>
    </w:p>
    <w:p w:rsidR="009C46A3" w:rsidRPr="009C46A3" w:rsidRDefault="009C46A3" w:rsidP="009C46A3">
      <w:pPr>
        <w:ind w:firstLine="709"/>
        <w:contextualSpacing/>
        <w:jc w:val="both"/>
      </w:pPr>
      <w:r w:rsidRPr="009C46A3">
        <w:t>акт выполненных работ;</w:t>
      </w:r>
    </w:p>
    <w:p w:rsidR="009C46A3" w:rsidRPr="009C46A3" w:rsidRDefault="009C46A3" w:rsidP="009C46A3">
      <w:pPr>
        <w:ind w:firstLine="709"/>
        <w:contextualSpacing/>
        <w:jc w:val="both"/>
      </w:pPr>
      <w:r w:rsidRPr="009C46A3">
        <w:t>финансовые документы, подтверждающие оплату.</w:t>
      </w:r>
    </w:p>
    <w:p w:rsidR="009C46A3" w:rsidRPr="009C46A3" w:rsidRDefault="009C46A3" w:rsidP="009C46A3">
      <w:pPr>
        <w:ind w:firstLine="709"/>
        <w:contextualSpacing/>
        <w:jc w:val="both"/>
      </w:pPr>
      <w:r w:rsidRPr="009C46A3">
        <w:t>Документы принимаются с момента их подтверждения актом выполненных работ.</w:t>
      </w:r>
    </w:p>
    <w:p w:rsidR="009C46A3" w:rsidRPr="009C46A3" w:rsidRDefault="009C46A3" w:rsidP="009C46A3">
      <w:pPr>
        <w:ind w:firstLine="709"/>
        <w:contextualSpacing/>
        <w:jc w:val="both"/>
      </w:pPr>
      <w:r w:rsidRPr="009C46A3">
        <w:t xml:space="preserve">Субсидия предоставляется в размере 50% от фактически подтвержденных затрат, но не более 50 000 рублей в год для Субъекта. </w:t>
      </w:r>
    </w:p>
    <w:p w:rsidR="009C46A3" w:rsidRPr="009C46A3" w:rsidRDefault="009C46A3" w:rsidP="009C46A3">
      <w:pPr>
        <w:ind w:firstLine="709"/>
        <w:contextualSpacing/>
        <w:jc w:val="both"/>
      </w:pPr>
      <w:r w:rsidRPr="009C46A3">
        <w:t>5.7.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9C46A3" w:rsidRPr="009C46A3" w:rsidRDefault="009C46A3" w:rsidP="009C46A3">
      <w:pPr>
        <w:ind w:firstLine="709"/>
        <w:contextualSpacing/>
        <w:jc w:val="both"/>
      </w:pPr>
      <w:r w:rsidRPr="009C46A3">
        <w:t>5.7.1. Возмещению подлежат фактически произведенные и документально подтвержденные затраты Субъектов на:</w:t>
      </w:r>
    </w:p>
    <w:p w:rsidR="009C46A3" w:rsidRPr="009C46A3" w:rsidRDefault="009C46A3" w:rsidP="009C46A3">
      <w:pPr>
        <w:ind w:firstLine="709"/>
        <w:contextualSpacing/>
        <w:jc w:val="both"/>
      </w:pPr>
      <w:r w:rsidRPr="009C46A3">
        <w:t>регистрацию декларации о соответствии;</w:t>
      </w:r>
    </w:p>
    <w:p w:rsidR="009C46A3" w:rsidRPr="009C46A3" w:rsidRDefault="009C46A3" w:rsidP="009C46A3">
      <w:pPr>
        <w:ind w:firstLine="709"/>
        <w:contextualSpacing/>
        <w:jc w:val="both"/>
      </w:pPr>
      <w:r w:rsidRPr="009C46A3">
        <w:t>проведение анализа документов;</w:t>
      </w:r>
    </w:p>
    <w:p w:rsidR="009C46A3" w:rsidRPr="009C46A3" w:rsidRDefault="009C46A3" w:rsidP="009C46A3">
      <w:pPr>
        <w:ind w:firstLine="709"/>
        <w:contextualSpacing/>
        <w:jc w:val="both"/>
      </w:pPr>
      <w:r w:rsidRPr="009C46A3">
        <w:t>исследование качества и безопасности продукции;</w:t>
      </w:r>
    </w:p>
    <w:p w:rsidR="009C46A3" w:rsidRPr="009C46A3" w:rsidRDefault="009C46A3" w:rsidP="009C46A3">
      <w:pPr>
        <w:ind w:firstLine="709"/>
        <w:contextualSpacing/>
        <w:jc w:val="both"/>
      </w:pPr>
      <w:r w:rsidRPr="009C46A3">
        <w:t>проведение работ по подтверждению соответствия продукции;</w:t>
      </w:r>
    </w:p>
    <w:p w:rsidR="009C46A3" w:rsidRPr="009C46A3" w:rsidRDefault="009C46A3" w:rsidP="009C46A3">
      <w:pPr>
        <w:ind w:firstLine="709"/>
        <w:contextualSpacing/>
        <w:jc w:val="both"/>
      </w:pPr>
      <w:r w:rsidRPr="009C46A3">
        <w:t>проведение работ по испытаниям продукции;</w:t>
      </w:r>
    </w:p>
    <w:p w:rsidR="009C46A3" w:rsidRPr="009C46A3" w:rsidRDefault="009C46A3" w:rsidP="009C46A3">
      <w:pPr>
        <w:ind w:firstLine="709"/>
        <w:contextualSpacing/>
        <w:jc w:val="both"/>
      </w:pPr>
      <w:r w:rsidRPr="009C46A3">
        <w:t>оформление и переоформление сертификатов и деклараций о соответствии санитарно-эпидемиологических экспертиз.</w:t>
      </w:r>
    </w:p>
    <w:p w:rsidR="009C46A3" w:rsidRPr="009C46A3" w:rsidRDefault="009C46A3" w:rsidP="009C46A3">
      <w:pPr>
        <w:ind w:firstLine="709"/>
        <w:contextualSpacing/>
        <w:jc w:val="both"/>
      </w:pPr>
      <w:r w:rsidRPr="009C46A3">
        <w:t>5.7.2. Размер финансовой поддержки составляет 80% от общего объема затрат субъекта и не более 100 тыс. рублей на одного Субъекта в год.</w:t>
      </w:r>
    </w:p>
    <w:p w:rsidR="009C46A3" w:rsidRPr="009C46A3" w:rsidRDefault="009C46A3" w:rsidP="009C46A3">
      <w:pPr>
        <w:ind w:firstLine="709"/>
        <w:contextualSpacing/>
        <w:jc w:val="both"/>
      </w:pPr>
      <w:r w:rsidRPr="009C46A3">
        <w:lastRenderedPageBreak/>
        <w:t>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договор на проведение исследований и экспертиз;</w:t>
      </w:r>
    </w:p>
    <w:p w:rsidR="009C46A3" w:rsidRPr="009C46A3" w:rsidRDefault="009C46A3" w:rsidP="009C46A3">
      <w:pPr>
        <w:ind w:firstLine="709"/>
        <w:contextualSpacing/>
        <w:jc w:val="both"/>
      </w:pPr>
      <w:r w:rsidRPr="009C46A3">
        <w:t>акт выполненных работ (оказанных услуг) или УПД (универсальный передаточный документ);</w:t>
      </w:r>
    </w:p>
    <w:p w:rsidR="009C46A3" w:rsidRPr="009C46A3" w:rsidRDefault="009C46A3" w:rsidP="009C46A3">
      <w:pPr>
        <w:ind w:firstLine="709"/>
        <w:contextualSpacing/>
        <w:jc w:val="both"/>
      </w:pPr>
      <w:r w:rsidRPr="009C46A3">
        <w:t xml:space="preserve">финансовые документы, подтверждающие оплату; </w:t>
      </w:r>
    </w:p>
    <w:p w:rsidR="009C46A3" w:rsidRPr="009C46A3" w:rsidRDefault="009C46A3" w:rsidP="009C46A3">
      <w:pPr>
        <w:ind w:firstLine="709"/>
        <w:contextualSpacing/>
        <w:jc w:val="both"/>
      </w:pPr>
      <w:r w:rsidRPr="009C46A3">
        <w:t>протоколы исследований, анализов, испытаний;</w:t>
      </w:r>
    </w:p>
    <w:p w:rsidR="009C46A3" w:rsidRPr="009C46A3" w:rsidRDefault="009C46A3" w:rsidP="009C46A3">
      <w:pPr>
        <w:ind w:firstLine="709"/>
        <w:contextualSpacing/>
        <w:jc w:val="both"/>
      </w:pPr>
      <w:r w:rsidRPr="009C46A3">
        <w:t>сертификат (качественное удостоверение) продукции, продовольственного сырья.</w:t>
      </w:r>
    </w:p>
    <w:p w:rsidR="009C46A3" w:rsidRPr="009C46A3" w:rsidRDefault="009C46A3" w:rsidP="009C46A3">
      <w:pPr>
        <w:ind w:firstLine="709"/>
        <w:contextualSpacing/>
        <w:jc w:val="both"/>
      </w:pPr>
      <w:r w:rsidRPr="009C46A3">
        <w:t>5.8. Возмещение части затрат на приобретение тары (упаковки); сырья</w:t>
      </w:r>
      <w:r w:rsidR="00981F79">
        <w:t xml:space="preserve">      </w:t>
      </w:r>
      <w:r w:rsidRPr="009C46A3">
        <w:t xml:space="preserve"> на производственные нужды. </w:t>
      </w:r>
    </w:p>
    <w:p w:rsidR="009C46A3" w:rsidRPr="009C46A3" w:rsidRDefault="009C46A3" w:rsidP="009C46A3">
      <w:pPr>
        <w:ind w:firstLine="709"/>
        <w:contextualSpacing/>
        <w:jc w:val="both"/>
      </w:pPr>
      <w:r w:rsidRPr="009C46A3">
        <w:t>5.8.1. Размер финансовой поддержки составляет 50% от общего объема затрат субъекта и не более 200 тыс. рублей на одного Субъекта в год.</w:t>
      </w:r>
    </w:p>
    <w:p w:rsidR="009C46A3" w:rsidRPr="009C46A3" w:rsidRDefault="009C46A3" w:rsidP="009C46A3">
      <w:pPr>
        <w:ind w:firstLine="709"/>
        <w:contextualSpacing/>
        <w:jc w:val="both"/>
      </w:pPr>
      <w:r w:rsidRPr="009C46A3">
        <w:t>Заявитель представляет в Отдел следующие документы:</w:t>
      </w:r>
    </w:p>
    <w:p w:rsidR="009C46A3" w:rsidRPr="009C46A3" w:rsidRDefault="009C46A3" w:rsidP="009C46A3">
      <w:pPr>
        <w:ind w:firstLine="709"/>
        <w:contextualSpacing/>
        <w:jc w:val="both"/>
      </w:pPr>
      <w:r w:rsidRPr="009C46A3">
        <w:t>заявку Субъекта на участие в отборе по предоставлению субсидии;</w:t>
      </w:r>
    </w:p>
    <w:p w:rsidR="009C46A3" w:rsidRPr="009C46A3" w:rsidRDefault="009C46A3" w:rsidP="009C46A3">
      <w:pPr>
        <w:ind w:firstLine="709"/>
        <w:contextualSpacing/>
        <w:jc w:val="both"/>
      </w:pPr>
      <w:r w:rsidRPr="009C46A3">
        <w:t>счет-фактуру или УПД (универсальный передаточный документ);</w:t>
      </w:r>
    </w:p>
    <w:p w:rsidR="009C46A3" w:rsidRPr="009C46A3" w:rsidRDefault="009C46A3" w:rsidP="009C46A3">
      <w:pPr>
        <w:ind w:firstLine="709"/>
        <w:contextualSpacing/>
        <w:jc w:val="both"/>
      </w:pPr>
      <w:r w:rsidRPr="009C46A3">
        <w:t>акт выполненных работ (оказанных услуг);</w:t>
      </w:r>
    </w:p>
    <w:p w:rsidR="009C46A3" w:rsidRPr="009C46A3" w:rsidRDefault="009C46A3" w:rsidP="009C46A3">
      <w:pPr>
        <w:ind w:firstLine="709"/>
        <w:contextualSpacing/>
        <w:jc w:val="both"/>
      </w:pPr>
      <w:r w:rsidRPr="009C46A3">
        <w:t>финансовые документы, подтверждающие оплату.».</w:t>
      </w:r>
    </w:p>
    <w:p w:rsidR="00AB3C3A" w:rsidRDefault="00AB3C3A" w:rsidP="00AB3C3A">
      <w:pPr>
        <w:ind w:firstLine="709"/>
        <w:contextualSpacing/>
        <w:jc w:val="both"/>
      </w:pPr>
      <w:r>
        <w:t xml:space="preserve">1.5. </w:t>
      </w:r>
      <w:r w:rsidRPr="009C46A3">
        <w:t>Приложение 4 к муниципальной программе признать утратившим силу.</w:t>
      </w:r>
    </w:p>
    <w:p w:rsidR="00C3483B" w:rsidRDefault="00C3483B" w:rsidP="00AB3C3A">
      <w:pPr>
        <w:ind w:firstLine="709"/>
        <w:contextualSpacing/>
        <w:jc w:val="both"/>
        <w:rPr>
          <w:color w:val="000000"/>
        </w:rPr>
      </w:pPr>
      <w:r>
        <w:t xml:space="preserve">1.6. В абзаце девятом пункта 2.17 приложений 5, 6, 8 к муниципальной программе слова </w:t>
      </w:r>
      <w:r w:rsidRPr="00C3483B">
        <w:t>«</w:t>
      </w:r>
      <w:r w:rsidRPr="00C3483B">
        <w:rPr>
          <w:color w:val="000000"/>
        </w:rPr>
        <w:t>и (или) целей»</w:t>
      </w:r>
      <w:r>
        <w:rPr>
          <w:color w:val="000000"/>
        </w:rPr>
        <w:t xml:space="preserve"> исключить.</w:t>
      </w:r>
    </w:p>
    <w:p w:rsidR="00C3483B" w:rsidRPr="009C46A3" w:rsidRDefault="00C3483B" w:rsidP="00AB3C3A">
      <w:pPr>
        <w:ind w:firstLine="709"/>
        <w:contextualSpacing/>
        <w:jc w:val="both"/>
      </w:pPr>
      <w:r>
        <w:rPr>
          <w:color w:val="000000"/>
        </w:rPr>
        <w:t xml:space="preserve">1.7. </w:t>
      </w:r>
      <w:r w:rsidRPr="00C3483B">
        <w:rPr>
          <w:color w:val="000000"/>
        </w:rPr>
        <w:t>В абзаце девятом пункта 2.1</w:t>
      </w:r>
      <w:r w:rsidR="00023395">
        <w:rPr>
          <w:color w:val="000000"/>
        </w:rPr>
        <w:t>6 приложения</w:t>
      </w:r>
      <w:r w:rsidRPr="00C3483B">
        <w:rPr>
          <w:color w:val="000000"/>
        </w:rPr>
        <w:t xml:space="preserve"> </w:t>
      </w:r>
      <w:r w:rsidR="00023395">
        <w:rPr>
          <w:color w:val="000000"/>
        </w:rPr>
        <w:t>7</w:t>
      </w:r>
      <w:r w:rsidRPr="00C3483B">
        <w:rPr>
          <w:color w:val="000000"/>
        </w:rPr>
        <w:t xml:space="preserve"> к муниципальной программе слова «и (или) целей» исключить</w:t>
      </w:r>
      <w:r w:rsidR="00023395">
        <w:rPr>
          <w:color w:val="000000"/>
        </w:rPr>
        <w:t>.</w:t>
      </w:r>
    </w:p>
    <w:p w:rsidR="009C46A3" w:rsidRPr="009C46A3" w:rsidRDefault="009C46A3" w:rsidP="009C46A3">
      <w:pPr>
        <w:ind w:firstLine="709"/>
        <w:contextualSpacing/>
        <w:jc w:val="both"/>
      </w:pPr>
    </w:p>
    <w:p w:rsidR="009C46A3" w:rsidRPr="009C46A3" w:rsidRDefault="009C46A3" w:rsidP="009C46A3">
      <w:pPr>
        <w:shd w:val="clear" w:color="auto" w:fill="FFFFFF"/>
        <w:tabs>
          <w:tab w:val="left" w:pos="1038"/>
        </w:tabs>
        <w:ind w:firstLine="709"/>
        <w:contextualSpacing/>
        <w:jc w:val="both"/>
      </w:pPr>
      <w:r w:rsidRPr="009C46A3">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9C46A3" w:rsidRPr="009C46A3" w:rsidRDefault="009C46A3" w:rsidP="009C46A3">
      <w:pPr>
        <w:shd w:val="clear" w:color="auto" w:fill="FFFFFF"/>
        <w:tabs>
          <w:tab w:val="left" w:pos="1038"/>
        </w:tabs>
        <w:ind w:firstLine="709"/>
        <w:contextualSpacing/>
        <w:jc w:val="both"/>
      </w:pPr>
    </w:p>
    <w:p w:rsidR="009C46A3" w:rsidRPr="009C46A3" w:rsidRDefault="009C46A3" w:rsidP="009C46A3">
      <w:pPr>
        <w:shd w:val="clear" w:color="auto" w:fill="FFFFFF"/>
        <w:tabs>
          <w:tab w:val="left" w:pos="1038"/>
        </w:tabs>
        <w:ind w:firstLine="709"/>
        <w:contextualSpacing/>
        <w:jc w:val="both"/>
      </w:pPr>
      <w:r w:rsidRPr="009C46A3">
        <w:t xml:space="preserve">3. Управлению общественных связей и информационной политики администрации района </w:t>
      </w:r>
      <w:r w:rsidR="00AB3C3A">
        <w:t xml:space="preserve">(С.Ю. Маликов) </w:t>
      </w:r>
      <w:r w:rsidRPr="009C46A3">
        <w:t xml:space="preserve">опубликовать постановление </w:t>
      </w:r>
      <w:r w:rsidR="008C1263">
        <w:t xml:space="preserve">                                    </w:t>
      </w:r>
      <w:r w:rsidRPr="009C46A3">
        <w:t>в приложении «Официальный бюллетень» к районной газете «Новости Приобья».</w:t>
      </w:r>
    </w:p>
    <w:p w:rsidR="009C46A3" w:rsidRPr="009C46A3" w:rsidRDefault="009C46A3" w:rsidP="009C46A3">
      <w:pPr>
        <w:shd w:val="clear" w:color="auto" w:fill="FFFFFF"/>
        <w:tabs>
          <w:tab w:val="left" w:pos="1038"/>
        </w:tabs>
        <w:ind w:firstLine="709"/>
        <w:contextualSpacing/>
        <w:jc w:val="both"/>
      </w:pPr>
    </w:p>
    <w:p w:rsidR="009C46A3" w:rsidRPr="009C46A3" w:rsidRDefault="009C46A3" w:rsidP="009C46A3">
      <w:pPr>
        <w:shd w:val="clear" w:color="auto" w:fill="FFFFFF"/>
        <w:tabs>
          <w:tab w:val="left" w:pos="1038"/>
        </w:tabs>
        <w:ind w:firstLine="709"/>
        <w:contextualSpacing/>
        <w:jc w:val="both"/>
      </w:pPr>
      <w:r w:rsidRPr="009C46A3">
        <w:t>4. Постановление вступает в силу после его официального опубликования (обнародования).</w:t>
      </w:r>
    </w:p>
    <w:p w:rsidR="009C46A3" w:rsidRPr="009C46A3" w:rsidRDefault="009C46A3" w:rsidP="009C46A3">
      <w:pPr>
        <w:shd w:val="clear" w:color="auto" w:fill="FFFFFF"/>
        <w:tabs>
          <w:tab w:val="left" w:pos="1038"/>
        </w:tabs>
        <w:ind w:firstLine="709"/>
        <w:contextualSpacing/>
        <w:jc w:val="both"/>
      </w:pPr>
    </w:p>
    <w:p w:rsidR="009C46A3" w:rsidRPr="009C46A3" w:rsidRDefault="009C46A3" w:rsidP="009C46A3">
      <w:pPr>
        <w:tabs>
          <w:tab w:val="left" w:pos="1038"/>
        </w:tabs>
        <w:ind w:firstLine="709"/>
        <w:contextualSpacing/>
        <w:jc w:val="both"/>
      </w:pPr>
      <w:r w:rsidRPr="009C46A3">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r w:rsidR="00AB3C3A">
        <w:t>.</w:t>
      </w:r>
    </w:p>
    <w:p w:rsidR="00451D35" w:rsidRDefault="00451D35" w:rsidP="009C46A3">
      <w:pPr>
        <w:ind w:firstLine="709"/>
        <w:jc w:val="both"/>
      </w:pPr>
    </w:p>
    <w:p w:rsidR="00451D35" w:rsidRDefault="00451D35" w:rsidP="009C46A3">
      <w:pPr>
        <w:ind w:firstLine="709"/>
        <w:jc w:val="both"/>
      </w:pPr>
    </w:p>
    <w:p w:rsidR="009C1FF9" w:rsidRDefault="002365BD" w:rsidP="002365BD">
      <w:pPr>
        <w:tabs>
          <w:tab w:val="left" w:pos="0"/>
          <w:tab w:val="left" w:pos="8627"/>
        </w:tabs>
        <w:jc w:val="both"/>
        <w:rPr>
          <w:szCs w:val="20"/>
        </w:rPr>
      </w:pPr>
      <w:r>
        <w:rPr>
          <w:rFonts w:eastAsia="Calibri"/>
          <w:lang w:eastAsia="en-US"/>
        </w:rPr>
        <w:t>Глава района                                                                                        Б.А. Саломатин</w:t>
      </w: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B51" w:rsidRDefault="00043B51">
      <w:r>
        <w:separator/>
      </w:r>
    </w:p>
  </w:endnote>
  <w:endnote w:type="continuationSeparator" w:id="0">
    <w:p w:rsidR="00043B51" w:rsidRDefault="0004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B51" w:rsidRDefault="00043B51">
      <w:r>
        <w:separator/>
      </w:r>
    </w:p>
  </w:footnote>
  <w:footnote w:type="continuationSeparator" w:id="0">
    <w:p w:rsidR="00043B51" w:rsidRDefault="00043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635ED9">
          <w:rPr>
            <w:noProof/>
          </w:rPr>
          <w:t>3</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D86ABA"/>
    <w:multiLevelType w:val="multilevel"/>
    <w:tmpl w:val="B8148FCE"/>
    <w:lvl w:ilvl="0">
      <w:start w:val="1"/>
      <w:numFmt w:val="decimal"/>
      <w:lvlText w:val="%1."/>
      <w:lvlJc w:val="left"/>
      <w:pPr>
        <w:ind w:left="2435" w:hanging="450"/>
      </w:pPr>
    </w:lvl>
    <w:lvl w:ilvl="1">
      <w:start w:val="1"/>
      <w:numFmt w:val="decimal"/>
      <w:lvlText w:val="%2."/>
      <w:lvlJc w:val="left"/>
      <w:pPr>
        <w:ind w:left="862" w:hanging="720"/>
      </w:pPr>
      <w:rPr>
        <w:rFonts w:ascii="Times New Roman" w:eastAsia="Times New Roman" w:hAnsi="Times New Roman" w:cs="Times New Roman"/>
      </w:rPr>
    </w:lvl>
    <w:lvl w:ilvl="2">
      <w:start w:val="1"/>
      <w:numFmt w:val="decimal"/>
      <w:lvlText w:val="%1.%2.%3."/>
      <w:lvlJc w:val="left"/>
      <w:pPr>
        <w:ind w:left="3698" w:hanging="720"/>
      </w:pPr>
    </w:lvl>
    <w:lvl w:ilvl="3">
      <w:start w:val="1"/>
      <w:numFmt w:val="decimal"/>
      <w:lvlText w:val="%1.%2.%3.%4."/>
      <w:lvlJc w:val="left"/>
      <w:pPr>
        <w:ind w:left="5192" w:hanging="1080"/>
      </w:pPr>
    </w:lvl>
    <w:lvl w:ilvl="4">
      <w:start w:val="1"/>
      <w:numFmt w:val="decimal"/>
      <w:lvlText w:val="%1.%2.%3.%4.%5."/>
      <w:lvlJc w:val="left"/>
      <w:pPr>
        <w:ind w:left="5901" w:hanging="1080"/>
      </w:pPr>
    </w:lvl>
    <w:lvl w:ilvl="5">
      <w:start w:val="1"/>
      <w:numFmt w:val="decimal"/>
      <w:lvlText w:val="%1.%2.%3.%4.%5.%6."/>
      <w:lvlJc w:val="left"/>
      <w:pPr>
        <w:ind w:left="6970" w:hanging="1440"/>
      </w:pPr>
    </w:lvl>
    <w:lvl w:ilvl="6">
      <w:start w:val="1"/>
      <w:numFmt w:val="decimal"/>
      <w:lvlText w:val="%1.%2.%3.%4.%5.%6.%7."/>
      <w:lvlJc w:val="left"/>
      <w:pPr>
        <w:ind w:left="8039" w:hanging="1800"/>
      </w:pPr>
    </w:lvl>
    <w:lvl w:ilvl="7">
      <w:start w:val="1"/>
      <w:numFmt w:val="decimal"/>
      <w:lvlText w:val="%1.%2.%3.%4.%5.%6.%7.%8."/>
      <w:lvlJc w:val="left"/>
      <w:pPr>
        <w:ind w:left="8748" w:hanging="1800"/>
      </w:pPr>
    </w:lvl>
    <w:lvl w:ilvl="8">
      <w:start w:val="1"/>
      <w:numFmt w:val="decimal"/>
      <w:lvlText w:val="%1.%2.%3.%4.%5.%6.%7.%8.%9."/>
      <w:lvlJc w:val="left"/>
      <w:pPr>
        <w:ind w:left="9817" w:hanging="216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6C733C"/>
    <w:multiLevelType w:val="multilevel"/>
    <w:tmpl w:val="41D03A70"/>
    <w:lvl w:ilvl="0">
      <w:start w:val="1"/>
      <w:numFmt w:val="decimal"/>
      <w:lvlText w:val="%1."/>
      <w:lvlJc w:val="left"/>
      <w:pPr>
        <w:ind w:left="525" w:hanging="525"/>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5"/>
  </w:num>
  <w:num w:numId="5">
    <w:abstractNumId w:val="29"/>
  </w:num>
  <w:num w:numId="6">
    <w:abstractNumId w:val="7"/>
  </w:num>
  <w:num w:numId="7">
    <w:abstractNumId w:val="15"/>
  </w:num>
  <w:num w:numId="8">
    <w:abstractNumId w:val="5"/>
  </w:num>
  <w:num w:numId="9">
    <w:abstractNumId w:val="11"/>
  </w:num>
  <w:num w:numId="10">
    <w:abstractNumId w:val="18"/>
  </w:num>
  <w:num w:numId="11">
    <w:abstractNumId w:val="17"/>
  </w:num>
  <w:num w:numId="12">
    <w:abstractNumId w:val="26"/>
  </w:num>
  <w:num w:numId="13">
    <w:abstractNumId w:val="24"/>
  </w:num>
  <w:num w:numId="14">
    <w:abstractNumId w:val="20"/>
  </w:num>
  <w:num w:numId="15">
    <w:abstractNumId w:val="0"/>
  </w:num>
  <w:num w:numId="16">
    <w:abstractNumId w:val="12"/>
  </w:num>
  <w:num w:numId="17">
    <w:abstractNumId w:val="19"/>
  </w:num>
  <w:num w:numId="18">
    <w:abstractNumId w:val="27"/>
  </w:num>
  <w:num w:numId="19">
    <w:abstractNumId w:val="31"/>
  </w:num>
  <w:num w:numId="20">
    <w:abstractNumId w:val="10"/>
  </w:num>
  <w:num w:numId="21">
    <w:abstractNumId w:val="23"/>
  </w:num>
  <w:num w:numId="22">
    <w:abstractNumId w:val="21"/>
  </w:num>
  <w:num w:numId="23">
    <w:abstractNumId w:val="30"/>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395"/>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3B5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37ABB"/>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5ED9"/>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74F5"/>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75B"/>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1263"/>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1F79"/>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6A3"/>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0BA8"/>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3C3A"/>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483B"/>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502"/>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7F1C"/>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49018578">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1A37DC8C30217B61AEB2CE201AAC652D454E776D779B21FD81F36245B8210C7F5700DA855D18FA205224C0BEEv4x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E1743-F175-48D6-B89E-1798CE205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2387</Words>
  <Characters>13610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2022-08-08T11:47:00Z</cp:lastPrinted>
  <dcterms:created xsi:type="dcterms:W3CDTF">2022-08-11T04:45:00Z</dcterms:created>
  <dcterms:modified xsi:type="dcterms:W3CDTF">2022-08-11T04:45:00Z</dcterms:modified>
</cp:coreProperties>
</file>